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ktober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1.595.742.352,00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2.194.012.166,00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9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305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12.174,00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2.499.124.340,00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8.210.862.563,00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34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898.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9.109.774.185,00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30.759.808.676,00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9.813.105.679,00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1.595.742.352,00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4.532.535.405,00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1.595.742.352,00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19.150.910.151,00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4.532.535.405,00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2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1.025.066.976,00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998.835.444,00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12.023.902.420,00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12.023.902.420,00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2.332.754.840,00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1.141.188.120,00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8.843.992.700,00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791.590.000,00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9.635.582.700,00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9.635.582.700,00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1.505.605.420,00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1.093.794.707,00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830.287.536,00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77.717.458,00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908.004.994,00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908.004.994,00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185.789.713,00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458.780.700,00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285.475.000,00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26.690.000,00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312.165.000,00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312.165.000,00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146.615.700,00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532.137.900,00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407.880.000,00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36.710.000,00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444.590.000,00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444.590.000,00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87.547.900,00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315.271.950,00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170.745.000,00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15.220.000,00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185.965.000,00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185.965.000,00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129.306.950,00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646.789.538,00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374.194.140,00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42.220.860,00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416.415.000,00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416.415.000,00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230.374.538,00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29.547.170,00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17.343.593,00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1.899.809,00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19.243.402,00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19.243.402,00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10.303.768,00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88.641.512,00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52.031.061,00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5.699.455,00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57.730.516,00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57.730.516,00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30.910.996,00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50.323.582,00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42.990.978,00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1.077.120,00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44.068.098,00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44.068.098,00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6.255.484,00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182.081,00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126.968,00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10.742,00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137.710,00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1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137.710,00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5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44.371,00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6.530.100.823,00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596.906.908,00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7.127.007.731,00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7.127.007.731,00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2.185.566.743,00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6.530.100.823,00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596.906.908,00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7.127.007.731,00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7.127.007.731,00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2.185.566.743,00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9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2.499.124.340,00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8.210.862.563,00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4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9.109.774.185,00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1" w:right="-37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1.608.898.525,00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5.280.570.274,00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247.337.566,00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83.767.679,00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1.278.127.827,00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210.213.454,00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1.488.341.281,00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1.819.446.526,00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857.832.567,00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61.038.429,00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5.853.768,00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66.892.197,00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66.892.197,00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58.820.180,00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5.748.768,00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64.568.948,00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64.568.948,00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1.731.052,00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343.266.241,00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50.034.372,00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393.300.613,00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393.300.613,00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232.957.387,00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7.345.533,00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578.945,00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7.924.478,00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7.924.478,00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34.075.522,00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31.345.700,00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38.955.900,00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38.955.900,00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25.844.100,00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233.523.947,00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33.777.260,00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267.301.207,00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267.301.207,00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128.160.793,00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71.051.061,00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8.067.967,00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44.876.972,00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247.337.566,00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83.767.679,00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474.433.865,00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53.416.794,00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527.850.659,00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858.955.904,00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400.127.096,00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215.362.942,00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27.781.560,00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243.144.502,00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243.144.502,00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131.255.498,00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197.810.286,00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23.350.427,00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221.160.713,00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221.160.713,00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83.131.447,00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2.284.807,00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24.618.257,00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24.618.257,00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9.641.953,00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143.856.062,00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143.856.062,00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160.996.062,00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91.509.528,00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83.767.679,00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187.249.183,00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209.036.370,00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84.588.670,00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84.251.150,00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12.282.300,00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15.466.550,00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84.251.150,00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12.282.300,00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15.466.550,00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59.181.850,00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65.410.550,00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65.410.550,00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10.048.450,00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30.355.100,00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34.373.800,00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34.373.800,00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5.585.700,00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28.826.750,00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31.036.750,00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31.036.750,00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4.462.750,00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35.589.225,00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2.759.425,00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38.348.650,00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38.348.650,00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4.651.350,00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35.589.225,00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2.759.425,00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38.348.650,00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38.348.650,00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4.651.350,00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152.087.067,00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73.143.095,00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225.230.162,00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225.230.162,00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143.588.881,00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45.362.892,00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5.674.334,00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51.037.226,00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51.037.226,00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25.591.817,00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68.659.175,00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59.348.761,00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3.332.064,00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637.715.000,00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637.715.000,00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449.164.485,00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48.534.950,00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497.699.435,00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1.135.414.435,00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895.480.943,00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12.473.750,00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155.878.750,00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155.878.750,00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253.762.250,00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12.473.750,00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155.878.750,00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155.878.750,00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253.762.250,00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13.435.918,00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139.698.918,00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139.698.918,00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121.551.082,00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12.281.043,00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12.281.043,00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10.718.957,00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19.658.800,00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23.208.800,00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23.208.800,00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20.041.200,00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77.097.075,00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95.575.075,00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95.575.075,00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35.924.925,00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51.341.500,00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5.348.200,00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56.689.700,00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146.456.700,00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18.171.990,00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5.348.200,00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8.742.990,00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73.890.933,00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410.860.530,00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148.886.701,00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559.747.231,00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559.747.231,00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268.579.269,00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85.838.550,00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85.838.550,00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28.121.450,00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234.193.050,00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33.226.400,00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267.419.450,00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267.419.450,00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61.510.550,00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166.975.000,00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51.878.930,00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20.277.901,00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72.156.831,00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72.156.831,00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143.185.169,00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1.548.901,00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5.265.169,00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94.482.400,00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134.332.400,00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134.332.400,00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35.762.100,00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875.419.000,00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222.635.000,00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1.098.054.000,00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3.507.432.927,00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206.385.777,00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3.713.818.704,00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1.872.704,00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1.945.614.096,00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52.142.950,00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52.142.950,00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52.142.950,00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23.444.550,00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126.302.600,00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66.591.400,00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9.197.400,00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289.675.000,00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1.282.497.420,00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29.929.500,00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1.312.426.920,00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1.602.101.920,00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832.257.080,00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17.161.138,00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17.161.138,00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12.429.862,00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402.776.000,00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318.773.000,00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9.631.017,00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31.349.300,00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40.980.317,00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40.980.317,00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62.019.683,00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83.342.417,00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183.909.914,00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183.909.914,00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49.750.086,00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7.990.917,00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6.769.083,00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25.429.997,00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25.429.997,00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13.158.003,00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76.338.814,00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15.357.050,00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91.695.864,00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91.695.864,00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55.875.136,00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1.441.414,00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907.450,00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2.348.864,00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2.348.864,00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4.203.136,00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24.841.251,00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4.454.550,00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29.295.801,00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29.295.801,00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20.285.199,00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2.005.801,00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2.005.801,00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566.199,00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186.489.200,00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186.489.200,00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186.489.200,00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14.830.800,00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39.491.000,00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17.497.200,00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17.497.200,00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21.408.800,00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174.174.100,00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51.885.900,00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 w:right="-7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(10.500.000,00)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79.681.000,00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70.792.000,00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(3.000.000,00)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(3.000.000,00)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1.128.596.978,00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25.123.960,00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1.153.720.938,00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1.538.854.938,00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301.145.062,00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27.964.370,00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27.964.370,00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6.530.630,00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979.750,00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1.714.108,00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1.714.108,00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9.472.892,00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225.786.000,00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12.956.250,00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7.747.500,00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26.198.040,00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(610.505,00)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201.739.495,00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994.276.630,00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1.086.970.630,00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1.288.710.125,00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516.374.875,00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9.148.750,00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103.914.000,00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187.074.000,00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229.866.000,00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8.331.600,00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58.312.600,00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12.762.600,00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221.552.900,00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228.140.900,00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228.140.900,00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17.122.100,00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121.959.505,00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121.664.000,00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16.368.500,00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16.368.500,00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37.639.300,00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89.751.700,00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97.896.700,00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97.896.700,00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62.103.300,00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40.312.825,00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67.499.825,00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67.499.825,00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32.500.175,00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3.555.475,00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127.900.900,00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135.138.500,00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137.400.500,00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137.400.500,00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63.781.000,00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14.482.950,00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324.038.015,00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55.780.100,00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379.818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379.818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308.238.185,00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41.448.878,00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20.262.922,00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333.022,00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9.865.700,00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6.161.700,00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32.316.000,00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42.064.750,00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33.954.537,00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39.942.637,00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39.942.637,00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26.364.363,00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2.504.363,00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8.356.200,00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9.480.900,00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52.292.650,00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52.292.650,00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52.292.650,00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9.527.350,00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6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680.731.416,00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68.524.721,00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749.256.137,00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748.576.137,00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200.009.213,00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42.474.600,00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150.594.315,00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155.790.815,00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17.109.185,00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2.702.685,00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161.177.752,00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6.924.250,00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168.102.002,00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168.102.002,00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24.137.998,00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6.819.238,00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2.745.412,00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2.277.100,00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2.807.100,00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2.807.100,00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13.590.561,00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39.070.485,00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17.428.363,00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56.498.848,00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56.498.848,00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50.361.102,00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814.963,00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2.060.388,00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2.060.388,00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3.939.612,00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31.602.560,00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43.337.560,00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43.337.560,00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24.172.440,00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86.560.164,00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35.606.608,00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122.166.772,00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122.166.772,00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56.714.228,00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9.770.164,00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1.169.650,00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12.210.958,00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12.210.958,00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12.210.958,00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17.193.042,00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7.272.300,00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3.690.100,00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80.791.954,00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30.408.046,00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423.820.379,00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42.777.919,00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466.598.298,00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466.598.298,00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181.788.080,00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162.151.725,00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163.358.325,00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163.358.325,00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4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7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15.507.900,00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197.532.330,00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197.532.330,00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124.633.348,00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55.072.424,00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5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61.185.543,00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61.185.543,00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29.535.157,00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575.731,00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24.832.426,00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17.555.167.799,00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1.595.742.352,00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19.150.910.151,00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2.499.124.340,00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8.210.862.563,00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9.109.774.185,00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30.759.808.676,00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9.813.105.679,00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17.555.352.799,00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1.595.742.352,00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19.151.095.151,00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316.902.679,00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2.510.914.845,00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8.636.296.498,00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1.839.566.065,00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10.475.862.563,00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32.137.872.559,00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120.306.713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21.557.835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141.864.548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130.866.359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1.998.800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132.865.159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274.729.707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572.494.608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49.987.907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622.482.515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96.233.220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412.500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96.645.720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719.128.235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377.400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5.930.653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10.203.963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1.870.328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72.727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27.936.964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8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51.550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27.988.514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29.931.569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6.976.150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1.059.800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8.035.950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2.954.300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2.954.300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10.990.250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18.127.847.407,00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1.645.730.259,00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19.773.577.666,00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2.327.438.667,00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339.593.041,00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2.667.031.708,00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8.899.840.594,00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1.842.406.315,00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10.742.246.909,00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33.182.856.283,00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17.555.167.799,00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1.595.742.352,00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19.150.910.151,00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7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2.499.124.340,00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8.210.862.563,00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9.109.774.185,00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30.759.808.676,00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120.306.713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21.557.835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141.864.548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130.866.359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1.998.800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132.865.159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274.729.707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572.494.608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49.987.907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622.482.515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96.233.220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412.500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96.645.720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719.128.235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377.400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5.930.653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10.203.963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1.870.328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72.727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27.936.964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813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51.550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27.988.514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29.931.569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6.976.150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1.059.800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8.035.950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2.954.300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2.954.300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10.990.250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625" w:right="-25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5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523" w:right="-22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1.975.505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18.127.847.407,00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1.645.730.259,00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19.773.577.666,00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2.327.438.667,00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339.593.041,00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2.667.031.708,00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8.474.406.659,00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901.751.872,00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9.376.158.531,00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31.816.767.905,00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425.433.935,00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940.654.443,00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1.366.088.378,00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1.366.088.378,00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576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-2"/>
          <w:w w:val="91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ktober</w:t>
      </w:r>
      <w:r>
        <w:rPr>
          <w:rFonts w:cs="Times New Roman" w:hAnsi="Times New Roman" w:eastAsia="Times New Roman" w:ascii="Times New Roman"/>
          <w:b/>
          <w:spacing w:val="-2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335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494"/>
            <w:col w:w="3081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